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B18F3" w14:textId="77777777" w:rsidR="003A4421" w:rsidRDefault="00000000" w:rsidP="006E518A">
      <w:pPr>
        <w:spacing w:line="240" w:lineRule="auto"/>
        <w:ind w:left="187"/>
        <w:rPr>
          <w:sz w:val="32"/>
          <w:szCs w:val="32"/>
        </w:rPr>
      </w:pPr>
      <w:r>
        <w:rPr>
          <w:rFonts w:ascii="Arial" w:hAnsi="Arial"/>
          <w:b/>
          <w:sz w:val="32"/>
        </w:rPr>
        <w:t>Опрос участников [Название программы] по окончании программы</w:t>
      </w:r>
    </w:p>
    <w:p w14:paraId="26C8F5F9" w14:textId="77777777" w:rsidR="003A4421" w:rsidRDefault="003A4421" w:rsidP="006E518A">
      <w:pPr>
        <w:spacing w:line="220" w:lineRule="atLeast"/>
      </w:pPr>
    </w:p>
    <w:p w14:paraId="0691272E" w14:textId="77777777" w:rsidR="003A4421" w:rsidRDefault="00000000" w:rsidP="006E518A">
      <w:pPr>
        <w:shd w:val="clear" w:color="auto" w:fill="DDD9C3"/>
        <w:ind w:left="180" w:right="432"/>
        <w:rPr>
          <w:sz w:val="20"/>
          <w:szCs w:val="20"/>
        </w:rPr>
      </w:pPr>
      <w:r>
        <w:rPr>
          <w:rFonts w:ascii="Times New Roman" w:hAnsi="Times New Roman"/>
          <w:b/>
          <w:sz w:val="20"/>
          <w:u w:val="single"/>
        </w:rPr>
        <w:t>Только для административных целей</w:t>
      </w:r>
      <w:r>
        <w:rPr>
          <w:rFonts w:ascii="Times New Roman" w:hAnsi="Times New Roman"/>
          <w:b/>
          <w:sz w:val="20"/>
        </w:rPr>
        <w:t xml:space="preserve">: </w:t>
      </w:r>
      <w:r>
        <w:rPr>
          <w:rFonts w:ascii="Times New Roman" w:hAnsi="Times New Roman"/>
          <w:b/>
          <w:i/>
          <w:sz w:val="20"/>
        </w:rPr>
        <w:t>ИН участника:</w:t>
      </w:r>
      <w:r>
        <w:rPr>
          <w:rFonts w:ascii="Times New Roman" w:hAnsi="Times New Roman"/>
          <w:sz w:val="20"/>
        </w:rPr>
        <w:t xml:space="preserve"> координатор или сотрудники программы должны заполнить этот раздел бланка и указать порядковый номер участника рядом с именем в ведомости посещаемости. </w:t>
      </w:r>
    </w:p>
    <w:p w14:paraId="0998BB66" w14:textId="77777777" w:rsidR="003A4421" w:rsidRDefault="00000000" w:rsidP="006E518A">
      <w:pPr>
        <w:shd w:val="clear" w:color="auto" w:fill="DDD9C3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Аббревиатура штата</w:t>
      </w:r>
      <w:r>
        <w:rPr>
          <w:rFonts w:ascii="Times New Roman" w:hAnsi="Times New Roman"/>
          <w:sz w:val="20"/>
        </w:rPr>
        <w:t xml:space="preserve">:  __ __ (например NY, VA и т. д.)       </w:t>
      </w:r>
    </w:p>
    <w:p w14:paraId="4359E78F" w14:textId="77777777" w:rsidR="003A4421" w:rsidRDefault="00000000" w:rsidP="006E518A">
      <w:pPr>
        <w:shd w:val="clear" w:color="auto" w:fill="DDD9C3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Первые четыре буквы названия места реализации проекта</w:t>
      </w:r>
      <w:r>
        <w:rPr>
          <w:rFonts w:ascii="Times New Roman" w:hAnsi="Times New Roman"/>
          <w:sz w:val="20"/>
        </w:rPr>
        <w:t xml:space="preserve">: __ __ __ __ </w:t>
      </w:r>
    </w:p>
    <w:p w14:paraId="6B1538EE" w14:textId="77777777" w:rsidR="003A4421" w:rsidRDefault="00000000" w:rsidP="006E518A">
      <w:pPr>
        <w:shd w:val="clear" w:color="auto" w:fill="DDD9C3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Дата начала программы</w:t>
      </w:r>
      <w:r>
        <w:rPr>
          <w:rFonts w:ascii="Times New Roman" w:hAnsi="Times New Roman"/>
          <w:sz w:val="20"/>
        </w:rPr>
        <w:t xml:space="preserve">: __ __ / __ __ / __ __ (например 01.12.19)  </w:t>
      </w:r>
    </w:p>
    <w:p w14:paraId="2835F674" w14:textId="77777777" w:rsidR="003A4421" w:rsidRDefault="00000000" w:rsidP="006E518A">
      <w:pPr>
        <w:shd w:val="clear" w:color="auto" w:fill="DDD9C3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Номер участника</w:t>
      </w:r>
      <w:r>
        <w:rPr>
          <w:rFonts w:ascii="Times New Roman" w:hAnsi="Times New Roman"/>
          <w:sz w:val="20"/>
        </w:rPr>
        <w:t xml:space="preserve">: __ __ (например 01, 02, 03 и т. д.) </w:t>
      </w:r>
    </w:p>
    <w:p w14:paraId="393C7A83" w14:textId="77777777" w:rsidR="003A4421" w:rsidRDefault="003A4421" w:rsidP="006E518A">
      <w:pPr>
        <w:spacing w:line="220" w:lineRule="atLeast"/>
      </w:pPr>
    </w:p>
    <w:p w14:paraId="6034BA2C" w14:textId="77777777" w:rsidR="003A4421" w:rsidRDefault="00000000" w:rsidP="006E518A">
      <w:pPr>
        <w:widowControl/>
        <w:numPr>
          <w:ilvl w:val="0"/>
          <w:numId w:val="1"/>
        </w:numPr>
        <w:pBdr>
          <w:left w:val="none" w:sz="0" w:space="3" w:color="auto"/>
        </w:pBdr>
        <w:spacing w:after="120" w:line="240" w:lineRule="auto"/>
        <w:ind w:left="734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В целом вы оцениваете состояние своего здоровья как:</w:t>
      </w:r>
    </w:p>
    <w:p w14:paraId="61D707DE" w14:textId="77777777" w:rsidR="003A4421" w:rsidRDefault="00000000" w:rsidP="006E518A">
      <w:pPr>
        <w:widowControl/>
        <w:pBdr>
          <w:left w:val="none" w:sz="0" w:space="3" w:color="auto"/>
        </w:pBdr>
        <w:tabs>
          <w:tab w:val="left" w:pos="2430"/>
          <w:tab w:val="left" w:pos="4320"/>
          <w:tab w:val="left" w:pos="5670"/>
          <w:tab w:val="left" w:pos="6930"/>
        </w:tabs>
        <w:spacing w:after="120" w:line="216" w:lineRule="auto"/>
        <w:ind w:left="720" w:right="8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Отличное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Очень хорошее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Хорошее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Удовлетворительное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Плохое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</w:p>
    <w:p w14:paraId="1155C058" w14:textId="77777777" w:rsidR="003A4421" w:rsidRDefault="00000000" w:rsidP="006E518A">
      <w:pPr>
        <w:widowControl/>
        <w:numPr>
          <w:ilvl w:val="0"/>
          <w:numId w:val="2"/>
        </w:numPr>
        <w:pBdr>
          <w:left w:val="none" w:sz="0" w:space="3" w:color="auto"/>
        </w:pBdr>
        <w:spacing w:after="120" w:line="240" w:lineRule="auto"/>
        <w:ind w:left="734"/>
        <w:rPr>
          <w:rFonts w:ascii="Times New Roman" w:eastAsia="Times New Roman" w:hAnsi="Times New Roman" w:cs="Times New Roman"/>
          <w:color w:val="333333"/>
          <w:sz w:val="25"/>
          <w:szCs w:val="25"/>
        </w:rPr>
      </w:pPr>
      <w:r>
        <w:rPr>
          <w:rFonts w:ascii="Times New Roman" w:hAnsi="Times New Roman"/>
          <w:color w:val="000000"/>
          <w:sz w:val="25"/>
        </w:rPr>
        <w:t>Как часто вы чувствуете себя одиноким(-ой) или изолированным(-ой) от окружающих?</w:t>
      </w:r>
    </w:p>
    <w:p w14:paraId="21C0AAA4" w14:textId="77777777" w:rsidR="003A4421" w:rsidRDefault="00000000" w:rsidP="006E518A">
      <w:pPr>
        <w:widowControl/>
        <w:pBdr>
          <w:left w:val="none" w:sz="0" w:space="3" w:color="auto"/>
        </w:pBdr>
        <w:spacing w:after="240"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Никогда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Редко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Иногда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Часто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Всегда</w:t>
      </w:r>
    </w:p>
    <w:p w14:paraId="775F11AB" w14:textId="77777777" w:rsidR="003A4421" w:rsidRDefault="00000000" w:rsidP="006E518A">
      <w:pPr>
        <w:spacing w:line="240" w:lineRule="auto"/>
        <w:ind w:left="180" w:right="670"/>
        <w:rPr>
          <w:sz w:val="25"/>
          <w:szCs w:val="25"/>
        </w:rPr>
      </w:pPr>
      <w:bookmarkStart w:id="0" w:name="_Hlk64793306"/>
      <w:r>
        <w:rPr>
          <w:rFonts w:ascii="Times New Roman" w:hAnsi="Times New Roman"/>
          <w:b/>
          <w:i/>
          <w:sz w:val="25"/>
        </w:rPr>
        <w:t>Следующие несколько вопросов касаются падений. Падение определяется как событие, в результате которого человек непреднамеренно оказывается лежащим на земле или другом более низком уровне.</w:t>
      </w:r>
    </w:p>
    <w:p w14:paraId="1535C0E3" w14:textId="77777777" w:rsidR="003A4421" w:rsidRDefault="00000000" w:rsidP="006E518A">
      <w:pPr>
        <w:widowControl/>
        <w:numPr>
          <w:ilvl w:val="0"/>
          <w:numId w:val="3"/>
        </w:numPr>
        <w:pBdr>
          <w:left w:val="none" w:sz="0" w:space="3" w:color="auto"/>
        </w:pBdr>
        <w:tabs>
          <w:tab w:val="left" w:pos="7110"/>
          <w:tab w:val="left" w:pos="8280"/>
        </w:tabs>
        <w:spacing w:after="120" w:line="240" w:lineRule="auto"/>
        <w:ind w:left="734" w:right="40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Сколько раз вы падали после начала программы?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Ни одного</w:t>
      </w:r>
      <w:r>
        <w:rPr>
          <w:rFonts w:ascii="Times New Roman" w:hAnsi="Times New Roman"/>
          <w:sz w:val="25"/>
        </w:rPr>
        <w:tab/>
        <w:t>____</w:t>
      </w:r>
      <w:r>
        <w:rPr>
          <w:rFonts w:ascii="Times New Roman" w:hAnsi="Times New Roman"/>
        </w:rPr>
        <w:t>раз</w:t>
      </w:r>
    </w:p>
    <w:p w14:paraId="4A35905E" w14:textId="77777777" w:rsidR="003A4421" w:rsidRDefault="00000000" w:rsidP="006E518A">
      <w:pPr>
        <w:widowControl/>
        <w:spacing w:after="120" w:line="238" w:lineRule="auto"/>
        <w:ind w:left="1080" w:right="432"/>
        <w:rPr>
          <w:sz w:val="25"/>
          <w:szCs w:val="25"/>
        </w:rPr>
      </w:pPr>
      <w:r>
        <w:rPr>
          <w:rFonts w:ascii="Times New Roman" w:hAnsi="Times New Roman"/>
          <w:b/>
          <w:i/>
          <w:sz w:val="25"/>
        </w:rPr>
        <w:t>Если вы падали после начала программы:</w:t>
      </w:r>
    </w:p>
    <w:p w14:paraId="03F04011" w14:textId="77777777" w:rsidR="003A4421" w:rsidRDefault="00000000" w:rsidP="006E518A">
      <w:pPr>
        <w:widowControl/>
        <w:numPr>
          <w:ilvl w:val="0"/>
          <w:numId w:val="4"/>
        </w:numPr>
        <w:pBdr>
          <w:left w:val="none" w:sz="0" w:space="4" w:color="auto"/>
        </w:pBdr>
        <w:spacing w:line="238" w:lineRule="auto"/>
        <w:ind w:left="1440" w:right="580"/>
        <w:rPr>
          <w:rFonts w:ascii="Times New Roman" w:eastAsia="Times New Roman" w:hAnsi="Times New Roman" w:cs="Times New Roman"/>
          <w:spacing w:val="-7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сколько таких падений приводило к травмам? </w:t>
      </w:r>
      <w:r>
        <w:rPr>
          <w:rFonts w:ascii="Times New Roman" w:hAnsi="Times New Roman"/>
          <w:i/>
          <w:sz w:val="25"/>
        </w:rPr>
        <w:t>(Под травмой следует понимать такое падение, после которого человеку пришлось ограничить свою обычную деятельность как минимум на день или обратиться к врачу.)</w:t>
      </w:r>
    </w:p>
    <w:p w14:paraId="32D67E74" w14:textId="77777777" w:rsidR="003A4421" w:rsidRDefault="00000000" w:rsidP="006E518A">
      <w:pPr>
        <w:tabs>
          <w:tab w:val="left" w:pos="2740"/>
        </w:tabs>
        <w:spacing w:after="120" w:line="240" w:lineRule="auto"/>
        <w:ind w:left="1987"/>
        <w:rPr>
          <w:sz w:val="25"/>
          <w:szCs w:val="25"/>
          <w:u w:val="single"/>
        </w:rPr>
      </w:pPr>
      <w:r>
        <w:rPr>
          <w:rFonts w:ascii="Times New Roman" w:hAnsi="Times New Roman"/>
          <w:sz w:val="25"/>
          <w:u w:val="single"/>
        </w:rPr>
        <w:tab/>
        <w:t xml:space="preserve"> </w:t>
      </w:r>
      <w:r>
        <w:rPr>
          <w:sz w:val="25"/>
          <w:u w:val="single"/>
        </w:rPr>
        <w:tab/>
      </w:r>
      <w:r>
        <w:rPr>
          <w:rFonts w:ascii="Times New Roman" w:hAnsi="Times New Roman"/>
          <w:sz w:val="25"/>
        </w:rPr>
        <w:t>количество падений, которые привели к травмам</w:t>
      </w:r>
    </w:p>
    <w:p w14:paraId="69BDFD68" w14:textId="77777777" w:rsidR="003A4421" w:rsidRDefault="00000000" w:rsidP="006E518A">
      <w:pPr>
        <w:widowControl/>
        <w:numPr>
          <w:ilvl w:val="0"/>
          <w:numId w:val="5"/>
        </w:numPr>
        <w:pBdr>
          <w:left w:val="none" w:sz="0" w:space="3" w:color="auto"/>
        </w:pBdr>
        <w:spacing w:line="240" w:lineRule="auto"/>
        <w:ind w:left="14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рассказывали ли вы кому-нибудь, например члену семьи, другу или поставщику медицинских услуг, об этом падении, </w:t>
      </w:r>
    </w:p>
    <w:p w14:paraId="38AF73BF" w14:textId="77777777" w:rsidR="003A4421" w:rsidRDefault="00000000" w:rsidP="006E518A">
      <w:pPr>
        <w:widowControl/>
        <w:spacing w:after="120" w:line="240" w:lineRule="auto"/>
        <w:ind w:left="1440"/>
        <w:rPr>
          <w:sz w:val="25"/>
          <w:szCs w:val="25"/>
        </w:rPr>
      </w:pPr>
      <w:r>
        <w:rPr>
          <w:rFonts w:ascii="Times New Roman" w:hAnsi="Times New Roman"/>
          <w:sz w:val="25"/>
        </w:rPr>
        <w:t>независимо от того, привело оно к травме или нет?</w:t>
      </w:r>
    </w:p>
    <w:p w14:paraId="3DF82E9E" w14:textId="77777777" w:rsidR="003A4421" w:rsidRDefault="00000000" w:rsidP="006E518A">
      <w:pPr>
        <w:widowControl/>
        <w:pBdr>
          <w:left w:val="none" w:sz="0" w:space="3" w:color="auto"/>
        </w:pBdr>
        <w:tabs>
          <w:tab w:val="left" w:pos="2610"/>
        </w:tabs>
        <w:spacing w:after="120"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Да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Нет</w:t>
      </w:r>
    </w:p>
    <w:p w14:paraId="75214121" w14:textId="77777777" w:rsidR="003A4421" w:rsidRDefault="00000000" w:rsidP="006E518A">
      <w:pPr>
        <w:spacing w:after="120" w:line="240" w:lineRule="auto"/>
        <w:ind w:left="446" w:firstLine="720"/>
        <w:rPr>
          <w:sz w:val="25"/>
          <w:szCs w:val="25"/>
        </w:rPr>
      </w:pPr>
      <w:r>
        <w:rPr>
          <w:rFonts w:ascii="Times New Roman" w:hAnsi="Times New Roman"/>
          <w:sz w:val="25"/>
        </w:rPr>
        <w:t xml:space="preserve">c. что произошло после падения? </w:t>
      </w:r>
      <w:r>
        <w:rPr>
          <w:rFonts w:ascii="Times New Roman" w:hAnsi="Times New Roman"/>
          <w:i/>
          <w:sz w:val="25"/>
        </w:rPr>
        <w:t>(Выберите все подходящие варианты ответов.)</w:t>
      </w:r>
      <w:r>
        <w:rPr>
          <w:rFonts w:ascii="Times New Roman" w:hAnsi="Times New Roman"/>
          <w:b/>
          <w:sz w:val="25"/>
        </w:rPr>
        <w:t xml:space="preserve"> </w:t>
      </w:r>
    </w:p>
    <w:p w14:paraId="17CC981C" w14:textId="77777777" w:rsidR="003A4421" w:rsidRDefault="00000000" w:rsidP="006E518A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Обратился(-лась) в отделение неотложной помощи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Был(-а) госпитализирован(-а)</w:t>
      </w:r>
    </w:p>
    <w:p w14:paraId="1EF42D3C" w14:textId="77777777" w:rsidR="003A4421" w:rsidRDefault="00000000" w:rsidP="006E518A">
      <w:pPr>
        <w:widowControl/>
        <w:tabs>
          <w:tab w:val="left" w:pos="5670"/>
        </w:tabs>
        <w:spacing w:after="120" w:line="240" w:lineRule="auto"/>
        <w:ind w:left="144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Обратился(-лась) к своему лечащему врачу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Не обращался(-лась) за медицинской помощью</w:t>
      </w:r>
    </w:p>
    <w:p w14:paraId="18782014" w14:textId="77777777" w:rsidR="003A4421" w:rsidRDefault="00000000" w:rsidP="006E518A">
      <w:pPr>
        <w:widowControl/>
        <w:numPr>
          <w:ilvl w:val="0"/>
          <w:numId w:val="6"/>
        </w:numPr>
        <w:pBdr>
          <w:left w:val="none" w:sz="0" w:space="3" w:color="auto"/>
        </w:pBdr>
        <w:spacing w:line="240" w:lineRule="auto"/>
        <w:ind w:left="734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Насколько вы боитесь упасть? </w:t>
      </w:r>
    </w:p>
    <w:p w14:paraId="53736B78" w14:textId="77777777" w:rsidR="003A4421" w:rsidRDefault="00000000" w:rsidP="006E518A">
      <w:pPr>
        <w:widowControl/>
        <w:tabs>
          <w:tab w:val="left" w:pos="2430"/>
          <w:tab w:val="left" w:pos="3960"/>
          <w:tab w:val="left" w:pos="5760"/>
        </w:tabs>
        <w:spacing w:after="120"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Совсем не боюсь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Немного боюсь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Боюсь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Очень боюсь</w:t>
      </w:r>
    </w:p>
    <w:p w14:paraId="0DEEAA05" w14:textId="77777777" w:rsidR="003A4421" w:rsidRDefault="00000000" w:rsidP="006E518A">
      <w:pPr>
        <w:widowControl/>
        <w:numPr>
          <w:ilvl w:val="0"/>
          <w:numId w:val="7"/>
        </w:numPr>
        <w:pBdr>
          <w:left w:val="none" w:sz="0" w:space="3" w:color="auto"/>
        </w:pBdr>
        <w:spacing w:after="120" w:line="240" w:lineRule="auto"/>
        <w:ind w:left="734"/>
        <w:rPr>
          <w:rFonts w:ascii="Times New Roman" w:eastAsia="Times New Roman" w:hAnsi="Times New Roman" w:cs="Times New Roman"/>
          <w:sz w:val="25"/>
          <w:szCs w:val="25"/>
        </w:rPr>
      </w:pPr>
      <w:bookmarkStart w:id="1" w:name="_Hlk64793463"/>
      <w:bookmarkEnd w:id="0"/>
      <w:r>
        <w:rPr>
          <w:rFonts w:ascii="Times New Roman" w:hAnsi="Times New Roman"/>
          <w:sz w:val="25"/>
        </w:rPr>
        <w:t xml:space="preserve">Насколько </w:t>
      </w:r>
      <w:r>
        <w:rPr>
          <w:rFonts w:ascii="Times New Roman" w:hAnsi="Times New Roman"/>
          <w:b/>
          <w:bCs/>
          <w:sz w:val="25"/>
        </w:rPr>
        <w:t>за последние 4 недели</w:t>
      </w:r>
      <w:r>
        <w:rPr>
          <w:rFonts w:ascii="Times New Roman" w:hAnsi="Times New Roman"/>
          <w:sz w:val="25"/>
        </w:rPr>
        <w:t xml:space="preserve"> ваше беспокойство по поводу падения мешало вашему обычному времяпровождению с семьей, друзьями, соседями или другой группой людей?</w:t>
      </w:r>
    </w:p>
    <w:p w14:paraId="17FD49FA" w14:textId="77777777" w:rsidR="003A4421" w:rsidRDefault="00000000" w:rsidP="006E518A">
      <w:pPr>
        <w:widowControl/>
        <w:tabs>
          <w:tab w:val="left" w:pos="2430"/>
          <w:tab w:val="left" w:pos="3960"/>
          <w:tab w:val="left" w:pos="5760"/>
          <w:tab w:val="left" w:pos="7560"/>
        </w:tabs>
        <w:spacing w:after="120"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Совсем не мешало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Немного мешало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Мешало в умеренной степени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Зачастую мешало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Очень мешало</w:t>
      </w:r>
    </w:p>
    <w:bookmarkEnd w:id="1"/>
    <w:p w14:paraId="1ED9561B" w14:textId="77777777" w:rsidR="003A4421" w:rsidRDefault="003A4421" w:rsidP="006E518A">
      <w:pPr>
        <w:widowControl/>
        <w:spacing w:line="240" w:lineRule="auto"/>
        <w:jc w:val="center"/>
        <w:rPr>
          <w:sz w:val="25"/>
          <w:szCs w:val="25"/>
        </w:rPr>
      </w:pPr>
    </w:p>
    <w:p w14:paraId="12C90FA5" w14:textId="77777777" w:rsidR="003A4421" w:rsidRDefault="003A4421" w:rsidP="006E518A">
      <w:pPr>
        <w:widowControl/>
        <w:spacing w:line="240" w:lineRule="auto"/>
        <w:jc w:val="center"/>
        <w:rPr>
          <w:sz w:val="25"/>
          <w:szCs w:val="25"/>
        </w:rPr>
      </w:pPr>
    </w:p>
    <w:p w14:paraId="4669EB82" w14:textId="77777777" w:rsidR="003A4421" w:rsidRDefault="00000000" w:rsidP="006E518A">
      <w:pPr>
        <w:widowControl/>
        <w:spacing w:line="240" w:lineRule="auto"/>
        <w:jc w:val="center"/>
      </w:pPr>
      <w:r>
        <w:rPr>
          <w:rFonts w:ascii="Times New Roman" w:hAnsi="Times New Roman"/>
        </w:rPr>
        <w:t>Страница 1 из 2</w:t>
      </w:r>
    </w:p>
    <w:p w14:paraId="687CA767" w14:textId="77777777" w:rsidR="003A4421" w:rsidRDefault="00000000" w:rsidP="006E518A">
      <w:pPr>
        <w:widowControl/>
        <w:spacing w:line="240" w:lineRule="auto"/>
      </w:pPr>
      <w:r>
        <w:br w:type="page"/>
      </w:r>
    </w:p>
    <w:p w14:paraId="112EF7B5" w14:textId="77777777" w:rsidR="003A4421" w:rsidRDefault="00000000" w:rsidP="006E518A">
      <w:pPr>
        <w:spacing w:after="120" w:line="240" w:lineRule="auto"/>
        <w:jc w:val="center"/>
        <w:rPr>
          <w:sz w:val="32"/>
          <w:szCs w:val="32"/>
        </w:rPr>
      </w:pPr>
      <w:r>
        <w:rPr>
          <w:rFonts w:ascii="Times New Roman" w:hAnsi="Times New Roman"/>
          <w:b/>
          <w:sz w:val="32"/>
        </w:rPr>
        <w:lastRenderedPageBreak/>
        <w:t xml:space="preserve">Опрос участников по окончании программы </w:t>
      </w:r>
      <w:r>
        <w:rPr>
          <w:rFonts w:ascii="Times New Roman" w:hAnsi="Times New Roman"/>
          <w:sz w:val="32"/>
        </w:rPr>
        <w:t>(продолжение)</w:t>
      </w:r>
    </w:p>
    <w:p w14:paraId="51E193B3" w14:textId="77777777" w:rsidR="003A4421" w:rsidRDefault="00000000" w:rsidP="006E518A">
      <w:pPr>
        <w:widowControl/>
        <w:numPr>
          <w:ilvl w:val="0"/>
          <w:numId w:val="8"/>
        </w:numPr>
        <w:pBdr>
          <w:left w:val="none" w:sz="0" w:space="3" w:color="auto"/>
        </w:pBdr>
        <w:spacing w:after="120" w:line="240" w:lineRule="auto"/>
        <w:ind w:right="1267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Символом </w:t>
      </w:r>
      <w:r>
        <w:rPr>
          <w:rFonts w:ascii="Times New Roman" w:hAnsi="Times New Roman"/>
          <w:b/>
          <w:bCs/>
          <w:sz w:val="25"/>
        </w:rPr>
        <w:t>X</w:t>
      </w:r>
      <w:r>
        <w:rPr>
          <w:rFonts w:ascii="Times New Roman" w:hAnsi="Times New Roman"/>
          <w:sz w:val="25"/>
        </w:rPr>
        <w:t xml:space="preserve"> отметьте степень своей уверенности в том, что вы можете выполнять указанные ниже действия. </w:t>
      </w:r>
    </w:p>
    <w:tbl>
      <w:tblPr>
        <w:tblpPr w:leftFromText="187" w:rightFromText="187" w:vertAnchor="text" w:tblpY="1"/>
        <w:tblOverlap w:val="never"/>
        <w:tblW w:w="10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1437"/>
        <w:gridCol w:w="1601"/>
        <w:gridCol w:w="1437"/>
        <w:gridCol w:w="1042"/>
        <w:gridCol w:w="1307"/>
      </w:tblGrid>
      <w:tr w:rsidR="003A4421" w14:paraId="244D5CA2" w14:textId="77777777">
        <w:trPr>
          <w:trHeight w:hRule="exact" w:val="288"/>
        </w:trPr>
        <w:tc>
          <w:tcPr>
            <w:tcW w:w="4135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5EC15AA" w14:textId="77777777" w:rsidR="003A4421" w:rsidRDefault="003A4421" w:rsidP="006E518A">
            <w:pPr>
              <w:spacing w:line="240" w:lineRule="auto"/>
              <w:ind w:left="460" w:right="77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D07FA37" w14:textId="77777777" w:rsidR="003A4421" w:rsidRDefault="00000000" w:rsidP="006E518A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Совсем не уверен(-а)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616F98F" w14:textId="77777777" w:rsidR="003A4421" w:rsidRDefault="00000000" w:rsidP="006E518A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какой-то степени уверен(-а)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A7093CE" w14:textId="77777777" w:rsidR="003A4421" w:rsidRDefault="00000000" w:rsidP="006E518A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Наполовину уверен(-а)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BE309CC" w14:textId="77777777" w:rsidR="003A4421" w:rsidRDefault="00000000" w:rsidP="006E518A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Уверен(-а)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FFBA748" w14:textId="77777777" w:rsidR="003A4421" w:rsidRDefault="00000000" w:rsidP="006E518A">
            <w:pPr>
              <w:spacing w:line="240" w:lineRule="auto"/>
              <w:ind w:right="7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Абсолютно уверен(-а)</w:t>
            </w:r>
          </w:p>
        </w:tc>
      </w:tr>
      <w:tr w:rsidR="003A4421" w14:paraId="5E62097B" w14:textId="7777777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6E786D9" w14:textId="77777777" w:rsidR="003A4421" w:rsidRDefault="00000000" w:rsidP="006E518A">
            <w:pPr>
              <w:spacing w:line="240" w:lineRule="auto"/>
              <w:ind w:left="460" w:right="7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a. Я найду способ встать, если упаду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B2CFE10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481B6D60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F3FD33D" w14:textId="77777777" w:rsidR="003A4421" w:rsidRDefault="003A4421" w:rsidP="006E518A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E97C36C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F30CE2B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3A4421" w14:paraId="34590636" w14:textId="7777777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7212A6EC" w14:textId="77777777" w:rsidR="003A4421" w:rsidRDefault="00000000" w:rsidP="006E518A">
            <w:pPr>
              <w:spacing w:line="240" w:lineRule="auto"/>
              <w:ind w:left="460" w:right="10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b. Я могу придумать способ уменьшения количества падений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09A9382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519D218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A9DC3D3" w14:textId="77777777" w:rsidR="003A4421" w:rsidRDefault="003A4421" w:rsidP="006E518A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16E5F13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2424B8C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3A4421" w14:paraId="5FCD71EE" w14:textId="7777777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565022FA" w14:textId="77777777" w:rsidR="003A4421" w:rsidRDefault="00000000" w:rsidP="006E518A">
            <w:pPr>
              <w:spacing w:line="240" w:lineRule="auto"/>
              <w:ind w:left="460" w:right="7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c. Я могу повысить свою гибкость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B5AB719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422F1199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2C2FA6B" w14:textId="77777777" w:rsidR="003A4421" w:rsidRDefault="003A4421" w:rsidP="006E518A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D0D9A90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DEF48EC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3A4421" w14:paraId="40C7DFC6" w14:textId="7777777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67989C63" w14:textId="77777777" w:rsidR="003A4421" w:rsidRDefault="00000000" w:rsidP="006E518A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d. Я могу увеличить свою физическую силу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64B47581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A0CB325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441981D" w14:textId="77777777" w:rsidR="003A4421" w:rsidRDefault="003A4421" w:rsidP="006E518A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3756C2B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AC3B371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3A4421" w14:paraId="6D8B8AF5" w14:textId="7777777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EE09428" w14:textId="77777777" w:rsidR="003A4421" w:rsidRDefault="00000000" w:rsidP="006E518A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e. Я могу стать устойчивее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18A0AB95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66E33FEE" w14:textId="77777777" w:rsidR="003A4421" w:rsidRDefault="003A4421" w:rsidP="006E518A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7186E45" w14:textId="77777777" w:rsidR="003A4421" w:rsidRDefault="003A4421" w:rsidP="006E518A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F4B1A9E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F48F92A" w14:textId="77777777" w:rsidR="003A4421" w:rsidRDefault="003A4421" w:rsidP="006E518A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</w:tbl>
    <w:p w14:paraId="1D5EDCE1" w14:textId="77777777" w:rsidR="003A4421" w:rsidRDefault="00000000" w:rsidP="006E518A">
      <w:pPr>
        <w:widowControl/>
        <w:numPr>
          <w:ilvl w:val="0"/>
          <w:numId w:val="9"/>
        </w:numPr>
        <w:pBdr>
          <w:left w:val="none" w:sz="0" w:space="3" w:color="auto"/>
        </w:pBdr>
        <w:spacing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Какое утверждение точнее всего описывает ваш уровень активности? </w:t>
      </w:r>
    </w:p>
    <w:p w14:paraId="5B4C7196" w14:textId="77777777" w:rsidR="003A4421" w:rsidRDefault="00000000" w:rsidP="006E518A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Повышенная активность минимум 30 минут 3 раза в неделю.</w:t>
      </w:r>
    </w:p>
    <w:p w14:paraId="1EAE7D22" w14:textId="77777777" w:rsidR="003A4421" w:rsidRDefault="00000000" w:rsidP="006E518A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Умеренная активность минимум 3 раза в неделю</w:t>
      </w:r>
      <w:r>
        <w:rPr>
          <w:rFonts w:ascii="Times New Roman" w:hAnsi="Times New Roman"/>
        </w:rPr>
        <w:t>.</w:t>
      </w:r>
    </w:p>
    <w:p w14:paraId="27033B93" w14:textId="77777777" w:rsidR="003A4421" w:rsidRDefault="00000000" w:rsidP="006E518A">
      <w:pPr>
        <w:widowControl/>
        <w:spacing w:after="120"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Редкая активность, предпочитаю сидячие занятия.</w:t>
      </w:r>
    </w:p>
    <w:p w14:paraId="42112F0C" w14:textId="77777777" w:rsidR="003A4421" w:rsidRDefault="00000000" w:rsidP="006E518A">
      <w:pPr>
        <w:widowControl/>
        <w:numPr>
          <w:ilvl w:val="0"/>
          <w:numId w:val="10"/>
        </w:numPr>
        <w:pBdr>
          <w:left w:val="none" w:sz="0" w:space="3" w:color="auto"/>
        </w:pBdr>
        <w:spacing w:after="120" w:line="316" w:lineRule="atLeast"/>
        <w:ind w:left="734" w:right="1555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Отмечая ответ символом </w:t>
      </w:r>
      <w:r>
        <w:rPr>
          <w:rFonts w:ascii="Times New Roman" w:hAnsi="Times New Roman"/>
          <w:b/>
          <w:bCs/>
          <w:sz w:val="25"/>
        </w:rPr>
        <w:t>X</w:t>
      </w:r>
      <w:r>
        <w:rPr>
          <w:rFonts w:ascii="Times New Roman" w:hAnsi="Times New Roman"/>
          <w:sz w:val="25"/>
        </w:rPr>
        <w:t xml:space="preserve">, поделитесь с нами своим мнением об этой программе. </w:t>
      </w:r>
    </w:p>
    <w:tbl>
      <w:tblPr>
        <w:tblW w:w="10710" w:type="dxa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2"/>
        <w:gridCol w:w="1770"/>
        <w:gridCol w:w="1118"/>
        <w:gridCol w:w="1324"/>
        <w:gridCol w:w="1185"/>
        <w:gridCol w:w="1251"/>
      </w:tblGrid>
      <w:tr w:rsidR="003A4421" w14:paraId="1A067C58" w14:textId="77777777">
        <w:trPr>
          <w:trHeight w:hRule="exact" w:val="622"/>
        </w:trPr>
        <w:tc>
          <w:tcPr>
            <w:tcW w:w="5207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846C57D" w14:textId="77777777" w:rsidR="003A4421" w:rsidRDefault="00000000" w:rsidP="006E518A">
            <w:pPr>
              <w:widowControl/>
              <w:spacing w:line="316" w:lineRule="atLeast"/>
              <w:ind w:right="1552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результате этой программы:</w:t>
            </w:r>
          </w:p>
          <w:p w14:paraId="3E1315FD" w14:textId="77777777" w:rsidR="003A4421" w:rsidRDefault="003A4421" w:rsidP="006E518A">
            <w:pPr>
              <w:spacing w:line="315" w:lineRule="atLeast"/>
              <w:ind w:left="100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7D3F72FB" w14:textId="77777777" w:rsidR="003A4421" w:rsidRDefault="00000000" w:rsidP="006E518A">
            <w:pPr>
              <w:spacing w:line="268" w:lineRule="atLeast"/>
              <w:ind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Категорически не согласен(-на)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62B12DB" w14:textId="77777777" w:rsidR="003A4421" w:rsidRDefault="00000000" w:rsidP="006E518A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Не согласен(-на)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D7EFEDA" w14:textId="77777777" w:rsidR="003A4421" w:rsidRDefault="00000000" w:rsidP="006E518A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Ни согласен(-на),</w:t>
            </w:r>
          </w:p>
          <w:p w14:paraId="4C03B9E0" w14:textId="77777777" w:rsidR="003A4421" w:rsidRDefault="00000000" w:rsidP="006E518A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ни не согласен(-на)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5FEA78F" w14:textId="77777777" w:rsidR="003A4421" w:rsidRDefault="00000000" w:rsidP="006E518A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Согласен(-на)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56EE2FA" w14:textId="77777777" w:rsidR="003A4421" w:rsidRDefault="00000000" w:rsidP="006E518A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Полностью согласен(-на)</w:t>
            </w:r>
          </w:p>
        </w:tc>
      </w:tr>
      <w:tr w:rsidR="003A4421" w14:paraId="0F547E20" w14:textId="77777777" w:rsidTr="006E518A">
        <w:trPr>
          <w:trHeight w:hRule="exact" w:val="1395"/>
        </w:trPr>
        <w:tc>
          <w:tcPr>
            <w:tcW w:w="5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5DD088D" w14:textId="77777777" w:rsidR="003A4421" w:rsidRDefault="00000000" w:rsidP="006E518A">
            <w:pPr>
              <w:spacing w:line="240" w:lineRule="auto"/>
              <w:ind w:left="345" w:right="77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a.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Мне комфортнее обсуждать назначенные лекарства и другие возможные риски падения со своим лечащим врачом.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B9DAEC4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4648C1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261ECC2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1C47D62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A0AE733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4421" w14:paraId="20A34005" w14:textId="77777777" w:rsidTr="006E518A">
        <w:trPr>
          <w:trHeight w:hRule="exact" w:val="981"/>
        </w:trPr>
        <w:tc>
          <w:tcPr>
            <w:tcW w:w="5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77748FF" w14:textId="77777777" w:rsidR="003A4421" w:rsidRDefault="00000000" w:rsidP="006E518A">
            <w:pPr>
              <w:spacing w:line="240" w:lineRule="auto"/>
              <w:ind w:left="345" w:right="107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b.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Мне комфортнее говорить о падении со своей семьей и друзьями.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6384164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731829A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16C2FB9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E6FCDFB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23E071B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4421" w14:paraId="5649C7F7" w14:textId="77777777" w:rsidTr="006E518A">
        <w:trPr>
          <w:trHeight w:hRule="exact" w:val="900"/>
        </w:trPr>
        <w:tc>
          <w:tcPr>
            <w:tcW w:w="5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1DBD5EA" w14:textId="77777777" w:rsidR="003A4421" w:rsidRDefault="00000000" w:rsidP="006E518A">
            <w:pPr>
              <w:spacing w:line="240" w:lineRule="auto"/>
              <w:ind w:left="345" w:right="760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Мне комфортнее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увеличивать свою активность.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9AA312C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12D438B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0850E2D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7DB6BB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0D7EA70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4421" w14:paraId="3A39B5FB" w14:textId="77777777" w:rsidTr="006E518A">
        <w:trPr>
          <w:trHeight w:hRule="exact" w:val="621"/>
        </w:trPr>
        <w:tc>
          <w:tcPr>
            <w:tcW w:w="5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789438B" w14:textId="77777777" w:rsidR="003A4421" w:rsidRDefault="00000000" w:rsidP="006E518A">
            <w:pPr>
              <w:spacing w:line="240" w:lineRule="auto"/>
              <w:ind w:left="345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d.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Я стал(-а) чувствовать себя более удовлетворенным(-ой) жизнью.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7F10C28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56C1A26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F33DF72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41008BC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62BD28F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4421" w14:paraId="4239BAD6" w14:textId="77777777" w:rsidTr="006E518A">
        <w:trPr>
          <w:trHeight w:hRule="exact" w:val="891"/>
        </w:trPr>
        <w:tc>
          <w:tcPr>
            <w:tcW w:w="5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3072597" w14:textId="77777777" w:rsidR="003A4421" w:rsidRDefault="00000000" w:rsidP="006E518A">
            <w:pPr>
              <w:spacing w:line="240" w:lineRule="auto"/>
              <w:ind w:left="345" w:right="32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e.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Я бы порекомендовал(-а) эту программу другу или родственнику.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439EFAA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DAC367B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2B2F1D6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F480D4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FFEEF94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4421" w14:paraId="71AE89B9" w14:textId="77777777" w:rsidTr="006E518A">
        <w:trPr>
          <w:trHeight w:hRule="exact" w:val="621"/>
        </w:trPr>
        <w:tc>
          <w:tcPr>
            <w:tcW w:w="5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BC174D1" w14:textId="77777777" w:rsidR="003A4421" w:rsidRDefault="00000000" w:rsidP="006E518A">
            <w:pPr>
              <w:widowControl/>
              <w:numPr>
                <w:ilvl w:val="0"/>
                <w:numId w:val="11"/>
              </w:numPr>
              <w:pBdr>
                <w:left w:val="none" w:sz="0" w:space="1" w:color="auto"/>
              </w:pBdr>
              <w:spacing w:line="240" w:lineRule="auto"/>
              <w:ind w:left="345" w:right="32" w:hanging="27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Мне удалось уменьшить свой страх падения.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7AB3DF0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73C2A7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6FF6FCA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0705A2C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1400FE4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4421" w14:paraId="5BB86466" w14:textId="77777777" w:rsidTr="006E518A">
        <w:trPr>
          <w:trHeight w:hRule="exact" w:val="621"/>
        </w:trPr>
        <w:tc>
          <w:tcPr>
            <w:tcW w:w="5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FE66DA0" w14:textId="77777777" w:rsidR="003A4421" w:rsidRDefault="00000000" w:rsidP="006E518A">
            <w:pPr>
              <w:widowControl/>
              <w:numPr>
                <w:ilvl w:val="0"/>
                <w:numId w:val="12"/>
              </w:numPr>
              <w:spacing w:line="240" w:lineRule="auto"/>
              <w:ind w:left="345" w:hanging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 планирую продолжать заниматься спортом.</w:t>
            </w:r>
          </w:p>
          <w:p w14:paraId="560870DC" w14:textId="77777777" w:rsidR="003A4421" w:rsidRDefault="003A4421" w:rsidP="006E518A">
            <w:pPr>
              <w:spacing w:line="240" w:lineRule="auto"/>
              <w:ind w:left="345" w:right="32" w:hanging="270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CDE8AAE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07AF820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88D9EF8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C186489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ED5D0CF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4421" w14:paraId="46A37425" w14:textId="77777777" w:rsidTr="006E518A">
        <w:trPr>
          <w:trHeight w:hRule="exact" w:val="1431"/>
        </w:trPr>
        <w:tc>
          <w:tcPr>
            <w:tcW w:w="5207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BF076AB" w14:textId="77777777" w:rsidR="003A4421" w:rsidRDefault="00000000" w:rsidP="006E518A">
            <w:pPr>
              <w:widowControl/>
              <w:numPr>
                <w:ilvl w:val="0"/>
                <w:numId w:val="13"/>
              </w:numPr>
              <w:spacing w:line="240" w:lineRule="auto"/>
              <w:ind w:left="345" w:hanging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 модернизировал(-а) свое жилье для повышения его безопасности, например установил(-а) поручни или закрепил(-а) лежащие на полу ковры.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3056140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070BA00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F9C8577" w14:textId="77777777" w:rsidR="003A4421" w:rsidRDefault="003A4421" w:rsidP="006E518A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2B8FC8D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DBD6A4A" w14:textId="77777777" w:rsidR="003A4421" w:rsidRDefault="003A4421" w:rsidP="006E518A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7AB926D" w14:textId="77777777" w:rsidR="003A4421" w:rsidRDefault="00000000" w:rsidP="006E518A">
      <w:pPr>
        <w:widowControl/>
        <w:numPr>
          <w:ilvl w:val="0"/>
          <w:numId w:val="14"/>
        </w:numPr>
        <w:pBdr>
          <w:left w:val="none" w:sz="0" w:space="3" w:color="auto"/>
        </w:pBdr>
        <w:spacing w:after="120" w:line="240" w:lineRule="auto"/>
        <w:ind w:left="734" w:right="317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Что вы сделали с момента начала программы, чтобы уменьшить вероятность падения? </w:t>
      </w:r>
      <w:r>
        <w:rPr>
          <w:rFonts w:ascii="Times New Roman" w:hAnsi="Times New Roman"/>
          <w:b/>
          <w:sz w:val="25"/>
        </w:rPr>
        <w:t>Выберите все подходящие варианты ответов</w:t>
      </w:r>
    </w:p>
    <w:tbl>
      <w:tblPr>
        <w:tblW w:w="10924" w:type="dxa"/>
        <w:tblInd w:w="9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10581"/>
      </w:tblGrid>
      <w:tr w:rsidR="003A4421" w14:paraId="187D62BF" w14:textId="77777777">
        <w:trPr>
          <w:trHeight w:val="29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C1D110D" w14:textId="77777777" w:rsidR="003A4421" w:rsidRDefault="003A4421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6223F510" w14:textId="77777777" w:rsidR="003A4421" w:rsidRDefault="00000000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Поговорил(-а) с членом семьи или другом о том, как можно снизить риск падения.</w:t>
            </w:r>
          </w:p>
        </w:tc>
      </w:tr>
      <w:tr w:rsidR="003A4421" w14:paraId="2569831F" w14:textId="77777777">
        <w:trPr>
          <w:trHeight w:val="317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D41FD80" w14:textId="77777777" w:rsidR="003A4421" w:rsidRDefault="003A4421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07A6CF40" w14:textId="77777777" w:rsidR="003A4421" w:rsidRDefault="00000000" w:rsidP="006E518A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Поговорил(-а) с поставщиком медицинских услуг о том, как мне снизить риск падения.</w:t>
            </w:r>
          </w:p>
        </w:tc>
      </w:tr>
      <w:tr w:rsidR="003A4421" w14:paraId="413A8ED5" w14:textId="77777777">
        <w:trPr>
          <w:trHeight w:val="329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BD810EE" w14:textId="77777777" w:rsidR="003A4421" w:rsidRDefault="003A4421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0B0E5E0B" w14:textId="77777777" w:rsidR="003A4421" w:rsidRDefault="00000000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Проверил(-а) остроту зрения.</w:t>
            </w:r>
          </w:p>
        </w:tc>
      </w:tr>
      <w:tr w:rsidR="003A4421" w14:paraId="30BF7AAF" w14:textId="77777777">
        <w:trPr>
          <w:trHeight w:val="317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E865C1D" w14:textId="77777777" w:rsidR="003A4421" w:rsidRDefault="003A4421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0388C378" w14:textId="77777777" w:rsidR="003A4421" w:rsidRDefault="00000000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Поставщик медицинских услуг или фармацевт назначил мне другие препараты.</w:t>
            </w:r>
          </w:p>
        </w:tc>
      </w:tr>
      <w:tr w:rsidR="003A4421" w14:paraId="4E2F4B21" w14:textId="77777777">
        <w:trPr>
          <w:trHeight w:val="310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CD245DE" w14:textId="77777777" w:rsidR="003A4421" w:rsidRDefault="003A4421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69CF3BA0" w14:textId="77777777" w:rsidR="003A4421" w:rsidRDefault="00000000" w:rsidP="006E518A">
            <w:pPr>
              <w:widowControl/>
              <w:spacing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Я принимал(-а) участие или планирую принять участие в другой программе профилактики падений своей общины.</w:t>
            </w:r>
          </w:p>
        </w:tc>
      </w:tr>
    </w:tbl>
    <w:p w14:paraId="5AA491E3" w14:textId="77777777" w:rsidR="003A4421" w:rsidRDefault="00000000" w:rsidP="006E518A">
      <w:pPr>
        <w:widowControl/>
        <w:spacing w:line="240" w:lineRule="auto"/>
        <w:ind w:left="738" w:right="310"/>
        <w:jc w:val="center"/>
      </w:pPr>
      <w:r>
        <w:rPr>
          <w:rFonts w:ascii="Times New Roman" w:hAnsi="Times New Roman"/>
        </w:rPr>
        <w:t>Страница 2 из 2</w:t>
      </w:r>
    </w:p>
    <w:p w14:paraId="767DA886" w14:textId="77777777" w:rsidR="003A4421" w:rsidRDefault="003A4421" w:rsidP="006E518A">
      <w:pPr>
        <w:widowControl/>
        <w:spacing w:line="240" w:lineRule="auto"/>
        <w:ind w:left="738" w:right="310"/>
        <w:jc w:val="center"/>
      </w:pPr>
    </w:p>
    <w:p w14:paraId="4DB70E92" w14:textId="77777777" w:rsidR="003A4421" w:rsidRDefault="00000000" w:rsidP="006E518A">
      <w:pPr>
        <w:widowControl/>
        <w:spacing w:after="200"/>
        <w:rPr>
          <w:sz w:val="16"/>
          <w:szCs w:val="16"/>
        </w:rPr>
      </w:pPr>
      <w:r>
        <w:rPr>
          <w:sz w:val="16"/>
        </w:rPr>
        <w:t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0985-0039).  На деятельность, связанную с обработкой предоставленных данных, по оценкам тратится в среднем около 6 минут на ответ, включая время на сбор и сохранение необходимых данных, а также их внесение и проверку.  Выполнение обязательства по предоставлению ответа на этот сбор данных необходимо для получения или сохранения пособий в соответствии с положениями Закона о пожилых американцах и Закона о защите пациентов и доступном медицинском обслуживании.</w:t>
      </w:r>
    </w:p>
    <w:sectPr w:rsidR="003A4421">
      <w:headerReference w:type="default" r:id="rId7"/>
      <w:pgSz w:w="12240" w:h="15840"/>
      <w:pgMar w:top="990" w:right="180" w:bottom="280" w:left="5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27915" w14:textId="77777777" w:rsidR="00566A20" w:rsidRDefault="00566A20">
      <w:pPr>
        <w:spacing w:line="240" w:lineRule="auto"/>
      </w:pPr>
      <w:r>
        <w:separator/>
      </w:r>
    </w:p>
  </w:endnote>
  <w:endnote w:type="continuationSeparator" w:id="0">
    <w:p w14:paraId="01640140" w14:textId="77777777" w:rsidR="00566A20" w:rsidRDefault="00566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6EA44" w14:textId="77777777" w:rsidR="00566A20" w:rsidRDefault="00566A20">
      <w:pPr>
        <w:spacing w:line="240" w:lineRule="auto"/>
      </w:pPr>
      <w:r>
        <w:separator/>
      </w:r>
    </w:p>
  </w:footnote>
  <w:footnote w:type="continuationSeparator" w:id="0">
    <w:p w14:paraId="4358254A" w14:textId="77777777" w:rsidR="00566A20" w:rsidRDefault="00566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4C81" w14:textId="77777777" w:rsidR="003A4421" w:rsidRDefault="00000000">
    <w:pPr>
      <w:spacing w:line="240" w:lineRule="auto"/>
      <w:ind w:right="400"/>
      <w:jc w:val="right"/>
      <w:rPr>
        <w:sz w:val="16"/>
        <w:szCs w:val="16"/>
      </w:rPr>
    </w:pPr>
    <w:r>
      <w:rPr>
        <w:sz w:val="16"/>
      </w:rPr>
      <w:t xml:space="preserve">Контр. номер АБУ 0985-0039 </w:t>
    </w:r>
  </w:p>
  <w:p w14:paraId="1BEBB0EE" w14:textId="77777777" w:rsidR="003A4421" w:rsidRDefault="00000000">
    <w:pPr>
      <w:spacing w:line="240" w:lineRule="auto"/>
      <w:ind w:right="400"/>
      <w:jc w:val="right"/>
      <w:rPr>
        <w:sz w:val="16"/>
        <w:szCs w:val="16"/>
      </w:rPr>
    </w:pPr>
    <w:r>
      <w:rPr>
        <w:sz w:val="16"/>
      </w:rPr>
      <w:t>Дата истечения срока действия 30.04.2024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lvl w:ilvl="0">
      <w:start w:val="6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lvl w:ilvl="0">
      <w:start w:val="7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lvl w:ilvl="0">
      <w:start w:val="8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4655262">
    <w:abstractNumId w:val="0"/>
  </w:num>
  <w:num w:numId="2" w16cid:durableId="117648021">
    <w:abstractNumId w:val="1"/>
  </w:num>
  <w:num w:numId="3" w16cid:durableId="1798986513">
    <w:abstractNumId w:val="2"/>
  </w:num>
  <w:num w:numId="4" w16cid:durableId="1908107098">
    <w:abstractNumId w:val="3"/>
  </w:num>
  <w:num w:numId="5" w16cid:durableId="443577612">
    <w:abstractNumId w:val="4"/>
  </w:num>
  <w:num w:numId="6" w16cid:durableId="340008544">
    <w:abstractNumId w:val="5"/>
  </w:num>
  <w:num w:numId="7" w16cid:durableId="390856742">
    <w:abstractNumId w:val="6"/>
  </w:num>
  <w:num w:numId="8" w16cid:durableId="678966387">
    <w:abstractNumId w:val="7"/>
  </w:num>
  <w:num w:numId="9" w16cid:durableId="1840073533">
    <w:abstractNumId w:val="8"/>
  </w:num>
  <w:num w:numId="10" w16cid:durableId="1890216980">
    <w:abstractNumId w:val="9"/>
  </w:num>
  <w:num w:numId="11" w16cid:durableId="1315448766">
    <w:abstractNumId w:val="10"/>
  </w:num>
  <w:num w:numId="12" w16cid:durableId="1273976238">
    <w:abstractNumId w:val="11"/>
  </w:num>
  <w:num w:numId="13" w16cid:durableId="1495610481">
    <w:abstractNumId w:val="12"/>
  </w:num>
  <w:num w:numId="14" w16cid:durableId="18852150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421"/>
    <w:rsid w:val="003A4421"/>
    <w:rsid w:val="00566A20"/>
    <w:rsid w:val="006E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1D0B7"/>
  <w15:docId w15:val="{DEE5922F-E869-40DF-A3DD-570BC0F9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widowControl w:val="0"/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4ED84CDF-542E-44CA-8D90-F182D8D5DEBE}"/>
</file>

<file path=customXml/itemProps2.xml><?xml version="1.0" encoding="utf-8"?>
<ds:datastoreItem xmlns:ds="http://schemas.openxmlformats.org/officeDocument/2006/customXml" ds:itemID="{C6CF6617-A2D4-47D5-89FC-19FA09CFDE7C}"/>
</file>

<file path=customXml/itemProps3.xml><?xml version="1.0" encoding="utf-8"?>
<ds:datastoreItem xmlns:ds="http://schemas.openxmlformats.org/officeDocument/2006/customXml" ds:itemID="{3FA156C6-F181-4A91-A059-A1DB6D6A03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729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2</cp:revision>
  <dcterms:created xsi:type="dcterms:W3CDTF">2023-08-07T15:30:00Z</dcterms:created>
  <dcterms:modified xsi:type="dcterms:W3CDTF">2023-08-07T15:31:00Z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